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75" w:rsidRDefault="00527875" w:rsidP="00E43D64">
      <w:pPr>
        <w:spacing w:line="360" w:lineRule="auto"/>
        <w:jc w:val="center"/>
        <w:rPr>
          <w:b/>
          <w:sz w:val="28"/>
          <w:szCs w:val="28"/>
        </w:rPr>
      </w:pPr>
    </w:p>
    <w:p w:rsidR="00966342" w:rsidRDefault="00966342" w:rsidP="00E43D64">
      <w:pPr>
        <w:spacing w:line="360" w:lineRule="auto"/>
        <w:jc w:val="center"/>
        <w:rPr>
          <w:b/>
          <w:sz w:val="28"/>
          <w:szCs w:val="28"/>
        </w:rPr>
      </w:pPr>
      <w:r w:rsidRPr="00966342">
        <w:rPr>
          <w:b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4022090</wp:posOffset>
            </wp:positionH>
            <wp:positionV relativeFrom="paragraph">
              <wp:posOffset>-397510</wp:posOffset>
            </wp:positionV>
            <wp:extent cx="895350" cy="914400"/>
            <wp:effectExtent l="19050" t="0" r="0" b="0"/>
            <wp:wrapTopAndBottom/>
            <wp:docPr id="3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6342" w:rsidRDefault="00966342" w:rsidP="00E43D6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966342" w:rsidRDefault="00966342" w:rsidP="00E43D64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«АЙМАУМАХИНСКАЯ СРЕДНЯЯ ОБЩЕОБРАЗОВАТЕЛЬНАЯ ШКОЛА»</w:t>
      </w:r>
    </w:p>
    <w:p w:rsidR="00966342" w:rsidRDefault="00966342" w:rsidP="00E43D64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с. АЙМАУМАХИ СЕРГОКАЛИНСКОГО РАЙОНА</w:t>
      </w:r>
    </w:p>
    <w:p w:rsidR="00966342" w:rsidRDefault="00966342" w:rsidP="00E43D64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РЕСПУБЛИКИ ДАГЕСТАН</w:t>
      </w:r>
    </w:p>
    <w:p w:rsidR="00966342" w:rsidRDefault="00966342" w:rsidP="00E43D6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368519         с. Аймаумахи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966342" w:rsidTr="000F14F3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66342" w:rsidRDefault="00966342" w:rsidP="00E43D6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ОГРН 1020502334940                                                    ИНН/КПП 0527002853 / 052701001</w:t>
            </w:r>
          </w:p>
          <w:p w:rsidR="00966342" w:rsidRDefault="00966342" w:rsidP="00E43D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</w:p>
    <w:p w:rsidR="00966342" w:rsidRDefault="00966342" w:rsidP="00E43D6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Согласовано на ШМО.                                                                                                                              Утверждено</w:t>
      </w:r>
    </w:p>
    <w:p w:rsidR="00966342" w:rsidRDefault="00997132" w:rsidP="00E43D6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Протокол №1 от  </w:t>
      </w:r>
      <w:r w:rsidR="00966342">
        <w:rPr>
          <w:rFonts w:eastAsia="Calibri"/>
          <w:lang w:eastAsia="en-US"/>
        </w:rPr>
        <w:t xml:space="preserve">                                                                                                             Приказ № </w:t>
      </w:r>
      <w:r>
        <w:rPr>
          <w:rFonts w:eastAsia="Calibri"/>
          <w:lang w:eastAsia="en-US"/>
        </w:rPr>
        <w:t xml:space="preserve">       от</w:t>
      </w:r>
    </w:p>
    <w:p w:rsidR="00966342" w:rsidRDefault="00966342" w:rsidP="00E43D64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lang w:eastAsia="en-US"/>
        </w:rPr>
        <w:t>Руководитель ШМО    _______ Хабибуллаева У.А.                                                         Директор школы  _______ Гамидова Г.С.</w:t>
      </w:r>
    </w:p>
    <w:p w:rsidR="00966342" w:rsidRDefault="00966342" w:rsidP="00E43D64">
      <w:pPr>
        <w:jc w:val="center"/>
        <w:rPr>
          <w:b/>
          <w:sz w:val="28"/>
        </w:rPr>
      </w:pPr>
    </w:p>
    <w:p w:rsidR="00966342" w:rsidRDefault="00966342" w:rsidP="00E43D64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966342" w:rsidRDefault="00966342" w:rsidP="00E43D64">
      <w:pPr>
        <w:jc w:val="center"/>
        <w:rPr>
          <w:rFonts w:ascii="Calibri" w:hAnsi="Calibri"/>
          <w:b/>
          <w:noProof/>
          <w:sz w:val="32"/>
          <w:szCs w:val="32"/>
        </w:rPr>
      </w:pPr>
      <w:r>
        <w:rPr>
          <w:rFonts w:ascii="Calibri" w:hAnsi="Calibri"/>
          <w:b/>
          <w:noProof/>
          <w:sz w:val="32"/>
          <w:szCs w:val="32"/>
        </w:rPr>
        <w:t>по обществознанию для 11 класса.</w:t>
      </w:r>
    </w:p>
    <w:p w:rsidR="00966342" w:rsidRDefault="00966342" w:rsidP="00E43D64">
      <w:pPr>
        <w:jc w:val="center"/>
      </w:pPr>
    </w:p>
    <w:p w:rsidR="00E43D64" w:rsidRDefault="00966342" w:rsidP="00E43D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  </w:t>
      </w:r>
      <w:r w:rsidR="00E43D64">
        <w:rPr>
          <w:sz w:val="28"/>
          <w:szCs w:val="28"/>
        </w:rPr>
        <w:t>Халимбеков Г.У.</w:t>
      </w:r>
    </w:p>
    <w:p w:rsidR="00E43D64" w:rsidRDefault="00903B9A" w:rsidP="00E43D64">
      <w:pPr>
        <w:jc w:val="center"/>
      </w:pPr>
      <w:r>
        <w:t xml:space="preserve">(по 72 </w:t>
      </w:r>
      <w:r w:rsidR="00E43D64">
        <w:t xml:space="preserve"> часов)</w:t>
      </w:r>
    </w:p>
    <w:p w:rsidR="00966342" w:rsidRPr="001226DC" w:rsidRDefault="00966342" w:rsidP="00966342">
      <w:pPr>
        <w:rPr>
          <w:sz w:val="28"/>
          <w:szCs w:val="28"/>
        </w:rPr>
      </w:pPr>
    </w:p>
    <w:p w:rsidR="00966342" w:rsidRDefault="00966342" w:rsidP="00E3721C">
      <w:pPr>
        <w:spacing w:line="360" w:lineRule="auto"/>
        <w:jc w:val="center"/>
        <w:rPr>
          <w:b/>
          <w:sz w:val="28"/>
          <w:szCs w:val="28"/>
        </w:rPr>
      </w:pPr>
    </w:p>
    <w:p w:rsidR="00E3721C" w:rsidRDefault="00E3721C" w:rsidP="00E43D64">
      <w:pPr>
        <w:pStyle w:val="1"/>
        <w:tabs>
          <w:tab w:val="clear" w:pos="0"/>
        </w:tabs>
        <w:spacing w:line="360" w:lineRule="auto"/>
        <w:rPr>
          <w:rFonts w:cs="Times New Roman"/>
          <w:sz w:val="28"/>
          <w:szCs w:val="28"/>
        </w:rPr>
      </w:pPr>
    </w:p>
    <w:p w:rsidR="00E3721C" w:rsidRPr="00E3721C" w:rsidRDefault="00E3721C" w:rsidP="00E3721C"/>
    <w:p w:rsidR="00F13568" w:rsidRPr="00043B2D" w:rsidRDefault="00F13568" w:rsidP="00043B2D">
      <w:pPr>
        <w:pStyle w:val="1"/>
        <w:tabs>
          <w:tab w:val="left" w:pos="0"/>
        </w:tabs>
        <w:spacing w:line="360" w:lineRule="auto"/>
        <w:jc w:val="center"/>
        <w:rPr>
          <w:rFonts w:cs="Times New Roman"/>
          <w:sz w:val="28"/>
          <w:szCs w:val="28"/>
        </w:rPr>
      </w:pPr>
      <w:r w:rsidRPr="00043B2D">
        <w:rPr>
          <w:rFonts w:cs="Times New Roman"/>
          <w:sz w:val="28"/>
          <w:szCs w:val="28"/>
        </w:rPr>
        <w:t>Пояснительная записка</w:t>
      </w:r>
    </w:p>
    <w:p w:rsidR="00435C19" w:rsidRPr="00435C19" w:rsidRDefault="00F13568" w:rsidP="00043B2D">
      <w:pPr>
        <w:pStyle w:val="1"/>
        <w:tabs>
          <w:tab w:val="left" w:pos="0"/>
        </w:tabs>
        <w:spacing w:line="360" w:lineRule="auto"/>
        <w:ind w:firstLine="708"/>
        <w:jc w:val="both"/>
        <w:rPr>
          <w:rFonts w:cs="Times New Roman"/>
          <w:b w:val="0"/>
          <w:sz w:val="28"/>
          <w:szCs w:val="28"/>
        </w:rPr>
      </w:pPr>
      <w:r w:rsidRPr="00435C19">
        <w:rPr>
          <w:rFonts w:cs="Times New Roman"/>
          <w:sz w:val="28"/>
          <w:szCs w:val="28"/>
        </w:rPr>
        <w:t xml:space="preserve">     </w:t>
      </w:r>
      <w:r w:rsidRPr="00435C19">
        <w:rPr>
          <w:rFonts w:cs="Times New Roman"/>
          <w:b w:val="0"/>
          <w:sz w:val="28"/>
          <w:szCs w:val="28"/>
        </w:rPr>
        <w:t xml:space="preserve">Настоящая программа по обществознанию составлена на основе федерального компонента Государственного стандарта </w:t>
      </w:r>
      <w:r w:rsidR="00043B2D" w:rsidRPr="00435C19">
        <w:rPr>
          <w:rFonts w:cs="Times New Roman"/>
          <w:b w:val="0"/>
          <w:sz w:val="28"/>
          <w:szCs w:val="28"/>
        </w:rPr>
        <w:t xml:space="preserve">основного общего образования </w:t>
      </w:r>
      <w:r w:rsidR="00043B2D" w:rsidRPr="00435C19">
        <w:rPr>
          <w:rFonts w:eastAsia="Calibri" w:cs="Times New Roman"/>
          <w:b w:val="0"/>
          <w:sz w:val="28"/>
          <w:szCs w:val="28"/>
          <w:lang w:eastAsia="ar-SA" w:bidi="ar-SA"/>
        </w:rPr>
        <w:t>по обществознанию</w:t>
      </w:r>
      <w:r w:rsidR="00A66177" w:rsidRPr="00435C19">
        <w:rPr>
          <w:rFonts w:eastAsia="Calibri" w:cs="Times New Roman"/>
          <w:b w:val="0"/>
          <w:sz w:val="28"/>
          <w:szCs w:val="28"/>
          <w:lang w:eastAsia="ar-SA" w:bidi="ar-SA"/>
        </w:rPr>
        <w:t>. Р</w:t>
      </w:r>
      <w:r w:rsidRPr="00435C19">
        <w:rPr>
          <w:rFonts w:cs="Times New Roman"/>
          <w:b w:val="0"/>
          <w:sz w:val="28"/>
          <w:szCs w:val="28"/>
        </w:rPr>
        <w:t xml:space="preserve">абочая программа ориентирована на </w:t>
      </w:r>
      <w:r w:rsidR="00435C19" w:rsidRPr="00435C19">
        <w:rPr>
          <w:rFonts w:cs="Times New Roman"/>
          <w:b w:val="0"/>
          <w:sz w:val="28"/>
          <w:szCs w:val="28"/>
        </w:rPr>
        <w:t>1</w:t>
      </w:r>
      <w:r w:rsidR="000536C9">
        <w:rPr>
          <w:rFonts w:cs="Times New Roman"/>
          <w:b w:val="0"/>
          <w:sz w:val="28"/>
          <w:szCs w:val="28"/>
        </w:rPr>
        <w:t>1</w:t>
      </w:r>
      <w:r w:rsidRPr="00435C19">
        <w:rPr>
          <w:rFonts w:cs="Times New Roman"/>
          <w:b w:val="0"/>
          <w:sz w:val="28"/>
          <w:szCs w:val="28"/>
        </w:rPr>
        <w:t xml:space="preserve"> класс, рассчитана на </w:t>
      </w:r>
      <w:r w:rsidR="00903B9A">
        <w:rPr>
          <w:rFonts w:cs="Times New Roman"/>
          <w:b w:val="0"/>
          <w:sz w:val="28"/>
          <w:szCs w:val="28"/>
        </w:rPr>
        <w:t>72</w:t>
      </w:r>
      <w:r w:rsidRPr="00435C19">
        <w:rPr>
          <w:rFonts w:cs="Times New Roman"/>
          <w:b w:val="0"/>
          <w:sz w:val="28"/>
          <w:szCs w:val="28"/>
        </w:rPr>
        <w:t xml:space="preserve"> учебных час</w:t>
      </w:r>
      <w:r w:rsidR="00043B2D" w:rsidRPr="00435C19">
        <w:rPr>
          <w:rFonts w:cs="Times New Roman"/>
          <w:b w:val="0"/>
          <w:sz w:val="28"/>
          <w:szCs w:val="28"/>
        </w:rPr>
        <w:t>ов</w:t>
      </w:r>
      <w:r w:rsidRPr="00435C19">
        <w:rPr>
          <w:rFonts w:cs="Times New Roman"/>
          <w:b w:val="0"/>
          <w:sz w:val="28"/>
          <w:szCs w:val="28"/>
        </w:rPr>
        <w:t xml:space="preserve"> из расчёта </w:t>
      </w:r>
      <w:r w:rsidR="009F40E3">
        <w:rPr>
          <w:rFonts w:cs="Times New Roman"/>
          <w:b w:val="0"/>
          <w:sz w:val="28"/>
          <w:szCs w:val="28"/>
        </w:rPr>
        <w:t>2</w:t>
      </w:r>
      <w:r w:rsidR="00043B2D" w:rsidRPr="00435C19">
        <w:rPr>
          <w:rFonts w:cs="Times New Roman"/>
          <w:b w:val="0"/>
          <w:sz w:val="28"/>
          <w:szCs w:val="28"/>
        </w:rPr>
        <w:t xml:space="preserve"> час</w:t>
      </w:r>
      <w:r w:rsidR="00435C19" w:rsidRPr="00435C19">
        <w:rPr>
          <w:rFonts w:cs="Times New Roman"/>
          <w:b w:val="0"/>
          <w:sz w:val="28"/>
          <w:szCs w:val="28"/>
        </w:rPr>
        <w:t>а</w:t>
      </w:r>
      <w:r w:rsidRPr="00435C19">
        <w:rPr>
          <w:rFonts w:cs="Times New Roman"/>
          <w:b w:val="0"/>
          <w:sz w:val="28"/>
          <w:szCs w:val="28"/>
        </w:rPr>
        <w:t xml:space="preserve"> в неделю. </w:t>
      </w:r>
    </w:p>
    <w:p w:rsidR="00043B2D" w:rsidRPr="00435C19" w:rsidRDefault="00043B2D" w:rsidP="00043B2D">
      <w:pPr>
        <w:pStyle w:val="1"/>
        <w:tabs>
          <w:tab w:val="left" w:pos="0"/>
        </w:tabs>
        <w:spacing w:line="360" w:lineRule="auto"/>
        <w:ind w:firstLine="708"/>
        <w:jc w:val="both"/>
        <w:rPr>
          <w:rFonts w:cs="Times New Roman"/>
          <w:b w:val="0"/>
          <w:sz w:val="28"/>
          <w:szCs w:val="28"/>
        </w:rPr>
      </w:pPr>
      <w:r w:rsidRPr="00435C19">
        <w:rPr>
          <w:rFonts w:cs="Times New Roman"/>
          <w:b w:val="0"/>
          <w:sz w:val="28"/>
          <w:szCs w:val="28"/>
        </w:rPr>
        <w:t>Курс способствует интеллектуальному развитию учащихся, гуманизации личности, формированию жизненной стратегии личности подростка, развитию познавательных способностей учащихся.</w:t>
      </w:r>
    </w:p>
    <w:p w:rsidR="00F13568" w:rsidRDefault="00F13568" w:rsidP="00043B2D">
      <w:pPr>
        <w:tabs>
          <w:tab w:val="left" w:pos="0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043B2D">
        <w:rPr>
          <w:rFonts w:cs="Times New Roman"/>
          <w:sz w:val="28"/>
          <w:szCs w:val="28"/>
        </w:rPr>
        <w:t xml:space="preserve">         Освоение нового содержания осуществляется с опорой на межпредметные связи с курсами истории, географии, литературы и др. </w:t>
      </w:r>
    </w:p>
    <w:p w:rsidR="00C13577" w:rsidRDefault="00C13577" w:rsidP="00043B2D">
      <w:pPr>
        <w:tabs>
          <w:tab w:val="left" w:pos="0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C13577">
        <w:rPr>
          <w:rFonts w:cs="Times New Roman"/>
          <w:b/>
          <w:i/>
          <w:sz w:val="28"/>
          <w:szCs w:val="28"/>
          <w:u w:val="single"/>
        </w:rPr>
        <w:t>УМК</w:t>
      </w:r>
      <w:r>
        <w:rPr>
          <w:rFonts w:cs="Times New Roman"/>
          <w:sz w:val="28"/>
          <w:szCs w:val="28"/>
        </w:rPr>
        <w:t>:</w:t>
      </w:r>
    </w:p>
    <w:p w:rsidR="00A66177" w:rsidRDefault="00435C19" w:rsidP="00435C19">
      <w:pPr>
        <w:tabs>
          <w:tab w:val="left" w:pos="0"/>
        </w:tabs>
        <w:spacing w:line="360" w:lineRule="auto"/>
        <w:ind w:left="720"/>
        <w:jc w:val="both"/>
        <w:rPr>
          <w:rFonts w:eastAsia="Calibri" w:cs="Times New Roman"/>
          <w:bCs/>
          <w:sz w:val="28"/>
          <w:szCs w:val="28"/>
          <w:lang w:eastAsia="ar-SA" w:bidi="ar-SA"/>
        </w:rPr>
      </w:pPr>
      <w:r>
        <w:rPr>
          <w:rFonts w:eastAsia="Calibri" w:cs="Times New Roman"/>
          <w:bCs/>
          <w:sz w:val="28"/>
          <w:szCs w:val="28"/>
          <w:lang w:eastAsia="ar-SA" w:bidi="ar-SA"/>
        </w:rPr>
        <w:t>Учебник: О</w:t>
      </w:r>
      <w:r w:rsidR="00A66177" w:rsidRPr="00A66177">
        <w:rPr>
          <w:rFonts w:eastAsia="Calibri" w:cs="Times New Roman"/>
          <w:bCs/>
          <w:sz w:val="28"/>
          <w:szCs w:val="28"/>
          <w:lang w:eastAsia="ar-SA" w:bidi="ar-SA"/>
        </w:rPr>
        <w:t>бществознание</w:t>
      </w:r>
      <w:r>
        <w:rPr>
          <w:rFonts w:eastAsia="Calibri" w:cs="Times New Roman"/>
          <w:bCs/>
          <w:sz w:val="28"/>
          <w:szCs w:val="28"/>
          <w:lang w:eastAsia="ar-SA" w:bidi="ar-SA"/>
        </w:rPr>
        <w:t>.</w:t>
      </w:r>
      <w:r w:rsidR="00A66177" w:rsidRPr="00A66177">
        <w:rPr>
          <w:rFonts w:eastAsia="Calibri" w:cs="Times New Roman"/>
          <w:bCs/>
          <w:sz w:val="28"/>
          <w:szCs w:val="28"/>
          <w:lang w:eastAsia="ar-SA" w:bidi="ar-SA"/>
        </w:rPr>
        <w:t xml:space="preserve"> </w:t>
      </w:r>
      <w:r>
        <w:rPr>
          <w:rFonts w:eastAsia="Calibri" w:cs="Times New Roman"/>
          <w:bCs/>
          <w:sz w:val="28"/>
          <w:szCs w:val="28"/>
          <w:lang w:eastAsia="ar-SA" w:bidi="ar-SA"/>
        </w:rPr>
        <w:t>1</w:t>
      </w:r>
      <w:r w:rsidR="000D491A">
        <w:rPr>
          <w:rFonts w:eastAsia="Calibri" w:cs="Times New Roman"/>
          <w:bCs/>
          <w:sz w:val="28"/>
          <w:szCs w:val="28"/>
          <w:lang w:eastAsia="ar-SA" w:bidi="ar-SA"/>
        </w:rPr>
        <w:t>1</w:t>
      </w:r>
      <w:r w:rsidR="00A66177" w:rsidRPr="00A66177">
        <w:rPr>
          <w:rFonts w:eastAsia="Calibri" w:cs="Times New Roman"/>
          <w:bCs/>
          <w:sz w:val="28"/>
          <w:szCs w:val="28"/>
          <w:lang w:eastAsia="ar-SA" w:bidi="ar-SA"/>
        </w:rPr>
        <w:t xml:space="preserve"> класс/ под. ред. Л.Н. Боголюбова. – М.: Просвещение, 20</w:t>
      </w:r>
      <w:r w:rsidR="00903B9A">
        <w:rPr>
          <w:rFonts w:eastAsia="Calibri" w:cs="Times New Roman"/>
          <w:bCs/>
          <w:sz w:val="28"/>
          <w:szCs w:val="28"/>
          <w:lang w:eastAsia="ar-SA" w:bidi="ar-SA"/>
        </w:rPr>
        <w:t>17</w:t>
      </w:r>
      <w:r w:rsidR="00A66177" w:rsidRPr="00A66177">
        <w:rPr>
          <w:rFonts w:eastAsia="Calibri" w:cs="Times New Roman"/>
          <w:bCs/>
          <w:sz w:val="28"/>
          <w:szCs w:val="28"/>
          <w:lang w:eastAsia="ar-SA" w:bidi="ar-SA"/>
        </w:rPr>
        <w:t xml:space="preserve"> г.</w:t>
      </w:r>
    </w:p>
    <w:p w:rsidR="009F40E3" w:rsidRPr="009F40E3" w:rsidRDefault="009F40E3" w:rsidP="009F40E3">
      <w:pPr>
        <w:spacing w:line="360" w:lineRule="auto"/>
        <w:jc w:val="both"/>
        <w:rPr>
          <w:b/>
          <w:bCs/>
          <w:sz w:val="28"/>
          <w:szCs w:val="28"/>
        </w:rPr>
      </w:pPr>
      <w:r w:rsidRPr="009F40E3">
        <w:rPr>
          <w:b/>
          <w:bCs/>
          <w:i/>
          <w:iCs/>
          <w:sz w:val="28"/>
          <w:szCs w:val="28"/>
        </w:rPr>
        <w:t>Виды учебных занятий:</w:t>
      </w:r>
      <w:r w:rsidRPr="009F40E3">
        <w:rPr>
          <w:sz w:val="28"/>
          <w:szCs w:val="28"/>
        </w:rPr>
        <w:t xml:space="preserve"> урок, лекция, практическое занятие,  игры-обсуждения, проектная деятельность.</w:t>
      </w:r>
    </w:p>
    <w:p w:rsidR="009F40E3" w:rsidRPr="00043B2D" w:rsidRDefault="009F40E3" w:rsidP="009F40E3">
      <w:pPr>
        <w:spacing w:line="360" w:lineRule="auto"/>
        <w:ind w:left="360"/>
        <w:jc w:val="both"/>
        <w:rPr>
          <w:rFonts w:cs="Times New Roman"/>
          <w:sz w:val="28"/>
          <w:szCs w:val="28"/>
        </w:rPr>
      </w:pPr>
    </w:p>
    <w:p w:rsidR="00CF1B31" w:rsidRDefault="00CF1B31" w:rsidP="00CF1B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часть                   </w:t>
      </w:r>
    </w:p>
    <w:p w:rsidR="00CF1B31" w:rsidRDefault="00CF1B31" w:rsidP="00CF1B31">
      <w:pPr>
        <w:rPr>
          <w:b/>
          <w:sz w:val="28"/>
          <w:szCs w:val="28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536"/>
        <w:gridCol w:w="1713"/>
      </w:tblGrid>
      <w:tr w:rsidR="00CF1B31" w:rsidTr="00435C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CF1B31" w:rsidTr="00435C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F1B31" w:rsidTr="00435C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F1B31" w:rsidTr="00435C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B31" w:rsidRDefault="00CF1B31" w:rsidP="00435C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C833EC" w:rsidRPr="00C833EC" w:rsidRDefault="00C833EC" w:rsidP="00C833EC">
      <w:pPr>
        <w:tabs>
          <w:tab w:val="left" w:pos="720"/>
        </w:tabs>
        <w:spacing w:line="360" w:lineRule="auto"/>
        <w:jc w:val="both"/>
        <w:rPr>
          <w:rFonts w:cs="Times New Roman"/>
          <w:bCs/>
          <w:spacing w:val="-5"/>
          <w:sz w:val="28"/>
          <w:szCs w:val="28"/>
        </w:rPr>
        <w:sectPr w:rsidR="00C833EC" w:rsidRPr="00C833EC" w:rsidSect="0076105B">
          <w:footnotePr>
            <w:pos w:val="beneathText"/>
          </w:footnotePr>
          <w:pgSz w:w="16837" w:h="11905" w:orient="landscape"/>
          <w:pgMar w:top="851" w:right="851" w:bottom="851" w:left="851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403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5626"/>
        <w:gridCol w:w="709"/>
        <w:gridCol w:w="1843"/>
        <w:gridCol w:w="1134"/>
        <w:gridCol w:w="1588"/>
        <w:gridCol w:w="94"/>
        <w:gridCol w:w="1436"/>
      </w:tblGrid>
      <w:tr w:rsidR="00C833EC" w:rsidRPr="00E13B78" w:rsidTr="003B180C">
        <w:trPr>
          <w:trHeight w:val="5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 w:rsidRPr="00E13B78">
              <w:rPr>
                <w:b/>
                <w:bCs/>
                <w:i/>
                <w:iCs/>
              </w:rPr>
              <w:lastRenderedPageBreak/>
              <w:t>№ п/п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 w:rsidRPr="00E13B78">
              <w:rPr>
                <w:b/>
                <w:bCs/>
                <w:i/>
                <w:iCs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 w:rsidRPr="00E13B78">
              <w:rPr>
                <w:b/>
                <w:bCs/>
                <w:i/>
                <w:iCs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Используемый мателиал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 w:rsidRPr="00E13B78">
              <w:rPr>
                <w:b/>
                <w:bCs/>
                <w:i/>
                <w:iCs/>
              </w:rPr>
              <w:t>Домашнее задание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833EC" w:rsidRPr="00D036F1" w:rsidRDefault="00C833EC" w:rsidP="00C833EC">
            <w:pPr>
              <w:widowControl/>
              <w:suppressAutoHyphens w:val="0"/>
              <w:rPr>
                <w:b/>
              </w:rPr>
            </w:pPr>
            <w:r>
              <w:rPr>
                <w:b/>
              </w:rPr>
              <w:t xml:space="preserve">  Дата проведения </w:t>
            </w:r>
          </w:p>
        </w:tc>
      </w:tr>
      <w:tr w:rsidR="00C833EC" w:rsidRPr="00E13B78" w:rsidTr="003B180C">
        <w:trPr>
          <w:trHeight w:val="82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81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Глава </w:t>
            </w:r>
            <w:r>
              <w:rPr>
                <w:b/>
                <w:bCs/>
                <w:i/>
                <w:iCs/>
                <w:lang w:val="en-US"/>
              </w:rPr>
              <w:t>I</w:t>
            </w:r>
            <w:r>
              <w:rPr>
                <w:b/>
                <w:bCs/>
                <w:i/>
                <w:iCs/>
              </w:rPr>
              <w:t>.  Человек и экономика (25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/>
                <w:bCs/>
                <w:i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  <w:r>
              <w:t>Планируемая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  <w:r>
              <w:t>Фактическая</w:t>
            </w:r>
          </w:p>
        </w:tc>
      </w:tr>
      <w:tr w:rsidR="00C833EC" w:rsidRPr="00E13B78" w:rsidTr="003B180C">
        <w:trPr>
          <w:trHeight w:val="15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</w:t>
            </w:r>
          </w:p>
        </w:tc>
        <w:tc>
          <w:tcPr>
            <w:tcW w:w="5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852A60" w:rsidRDefault="00764659" w:rsidP="00C833EC">
            <w:r>
              <w:t xml:space="preserve">Роль экономики в жизни общества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 xml:space="preserve">Икт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rPr>
          <w:trHeight w:val="255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5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2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852A60" w:rsidRDefault="00764659" w:rsidP="00C833EC">
            <w:r>
              <w:t xml:space="preserve">Экономика: наука и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3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282DE8" w:rsidRDefault="00764659" w:rsidP="00C833EC">
            <w:r>
              <w:t>Рыночные отношения в экономике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 xml:space="preserve"> Икт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4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8B38CF" w:rsidRDefault="00764659" w:rsidP="00C833EC">
            <w:r>
              <w:t xml:space="preserve">Тестирование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>5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764659" w:rsidP="00C833EC">
            <w:r>
              <w:t xml:space="preserve">Фирма в экономике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6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1F269A" w:rsidRDefault="00764659" w:rsidP="00C833EC">
            <w:r>
              <w:t xml:space="preserve">Правовые основы предпринимательской деятельности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5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7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282DE8" w:rsidRDefault="00764659" w:rsidP="00C833EC">
            <w:r>
              <w:t>Самостоятельная работа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 xml:space="preserve">Таблица 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8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764659" w:rsidP="00C833EC">
            <w:r>
              <w:t xml:space="preserve">Слагаемые успеха в бизнесе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9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764659" w:rsidP="00C833EC">
            <w:r>
              <w:t xml:space="preserve">Экономика и государство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3B180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10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764659" w:rsidP="00C833EC">
            <w:r>
              <w:t xml:space="preserve">Финансы в экономике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8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rPr>
          <w:trHeight w:val="276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11</w:t>
            </w:r>
          </w:p>
        </w:tc>
        <w:tc>
          <w:tcPr>
            <w:tcW w:w="5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 xml:space="preserve">Занятость и безработица.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 xml:space="preserve">Икт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rPr>
          <w:trHeight w:val="276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5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588" w:type="dxa"/>
            <w:vMerge w:val="restart"/>
            <w:tcBorders>
              <w:bottom w:val="nil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12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 xml:space="preserve">Мировая экономика.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10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13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764659" w:rsidP="00C833EC">
            <w:r>
              <w:t>Экономическая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rPr>
                <w:rFonts w:cs="Times New Roman"/>
              </w:rPr>
              <w:t>§ 11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14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833EC" w:rsidP="00C833EC">
            <w:r w:rsidRPr="00B443CF"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C24D7A" w:rsidRDefault="00C833EC" w:rsidP="00C833EC">
            <w:r w:rsidRPr="00C24D7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C24D7A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C833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Глава </w:t>
            </w: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. </w:t>
            </w:r>
          </w:p>
          <w:p w:rsidR="00C833EC" w:rsidRPr="00E13B78" w:rsidRDefault="00C833EC" w:rsidP="00C833EC"/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15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54D4D" w:rsidP="00C833EC">
            <w:r>
              <w:t>Социальная структура общества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16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44194F" w:rsidP="00C833EC">
            <w:r>
              <w:t xml:space="preserve">Социальные нормы и отклоняющееся поведение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17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777B8" w:rsidP="00C833EC">
            <w:r>
              <w:t xml:space="preserve">Нации и межнациональные отношения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rPr>
          <w:trHeight w:val="28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>18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777B8" w:rsidP="00C833EC">
            <w:r>
              <w:t xml:space="preserve">Тестирование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 xml:space="preserve">Икт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rPr>
          <w:trHeight w:val="2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>19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F96EA8" w:rsidP="00C833EC">
            <w:r>
              <w:t xml:space="preserve">Семья и быт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20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C24D7A" w:rsidRDefault="00F96EA8" w:rsidP="00C833EC">
            <w:r>
              <w:t xml:space="preserve">Гендер – социальный пол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15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13A3A" w:rsidP="00C833EC">
            <w:r>
              <w:t>21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F96EA8" w:rsidP="00F96EA8">
            <w:r>
              <w:t xml:space="preserve">Молодежь в современном обществе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 xml:space="preserve">Таблица 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22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833EC" w:rsidP="00C833EC">
            <w:r w:rsidRPr="00B443CF"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23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F96EA8" w:rsidP="00C833EC">
            <w:r>
              <w:t xml:space="preserve">Демографическая ситуация в современной России </w:t>
            </w:r>
            <w:r w:rsidR="00C833EC"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18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6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Глава </w:t>
            </w:r>
            <w:r>
              <w:rPr>
                <w:b/>
                <w:i/>
                <w:lang w:val="en-US"/>
              </w:rPr>
              <w:t>III</w:t>
            </w:r>
            <w:r>
              <w:rPr>
                <w:b/>
                <w:i/>
              </w:rPr>
              <w:t xml:space="preserve">. </w:t>
            </w:r>
          </w:p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24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F96EA8" w:rsidP="00C833EC">
            <w:r>
              <w:t xml:space="preserve">Политика и власть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pPr>
              <w:rPr>
                <w:bCs/>
              </w:rPr>
            </w:pPr>
            <w:r>
              <w:rPr>
                <w:bCs/>
              </w:rPr>
              <w:t xml:space="preserve">Таблица 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r w:rsidRPr="00FC26B0">
              <w:rPr>
                <w:rFonts w:cs="Times New Roman"/>
              </w:rPr>
              <w:t>§ 19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25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F96EA8" w:rsidP="00C833EC">
            <w:r>
              <w:t xml:space="preserve">Политическая система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20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26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F96EA8" w:rsidP="00C833EC">
            <w:r>
              <w:t xml:space="preserve">Тестирование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27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F96EA8" w:rsidP="00C833EC">
            <w:r>
              <w:t xml:space="preserve">Гражданское общество и правовое государство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21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28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F96EA8" w:rsidP="00C833EC">
            <w:r>
              <w:t>Демократические выборы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22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29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C24D7A" w:rsidRDefault="00C13A3A" w:rsidP="00C833EC">
            <w:r>
              <w:t>Самостоятельная работа</w:t>
            </w:r>
            <w:r w:rsidR="00C833EC" w:rsidRPr="00C24D7A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pPr>
              <w:jc w:val="both"/>
            </w:pPr>
            <w:r w:rsidRPr="00FC26B0">
              <w:rPr>
                <w:rFonts w:cs="Times New Roman"/>
              </w:rPr>
              <w:t>§ 23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30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13A3A" w:rsidP="00C833EC">
            <w:r>
              <w:t>Политические партии и партийные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pPr>
              <w:jc w:val="both"/>
              <w:rPr>
                <w:rFonts w:cs="Times New Roman"/>
              </w:rPr>
            </w:pP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31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 xml:space="preserve">Политическая элита и политическое лидерство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C833EC" w:rsidP="00C833EC">
            <w:r>
              <w:t>Таблица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24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32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 xml:space="preserve">Тестирование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25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33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13A3A" w:rsidP="00C833EC">
            <w:r>
              <w:t xml:space="preserve">Политическое сознание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26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34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B443CF" w:rsidRDefault="00C13A3A" w:rsidP="00C833EC">
            <w:r>
              <w:t xml:space="preserve">Политическое поведение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r>
              <w:t>2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rFonts w:cs="Times New Roman"/>
              </w:rPr>
            </w:pP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3B180C" w:rsidP="00C833EC">
            <w:pPr>
              <w:jc w:val="both"/>
            </w:pPr>
            <w:r>
              <w:t>35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13A3A" w:rsidP="00C833EC">
            <w:pPr>
              <w:jc w:val="both"/>
            </w:pPr>
            <w:r>
              <w:t>Политический процесс и культура политического участия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pPr>
              <w:jc w:val="both"/>
              <w:rPr>
                <w:bCs/>
              </w:rPr>
            </w:pPr>
            <w:r w:rsidRPr="00FC26B0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FC26B0" w:rsidRDefault="00C833EC" w:rsidP="00C833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Икт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27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  <w:tr w:rsidR="00C833EC" w:rsidRPr="00E13B78" w:rsidTr="003B180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E13B78" w:rsidRDefault="003B180C" w:rsidP="00C833EC">
            <w:r>
              <w:t>36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Pr="00282DE8" w:rsidRDefault="00C13A3A" w:rsidP="00C833EC">
            <w:r>
              <w:t xml:space="preserve">Контрольная работа </w:t>
            </w:r>
            <w:r w:rsidR="00C833EC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3B180C" w:rsidP="00C833E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C" w:rsidRDefault="00C833EC" w:rsidP="00C833EC">
            <w:r>
              <w:rPr>
                <w:rFonts w:cs="Times New Roman"/>
              </w:rPr>
              <w:t>§ 28</w:t>
            </w:r>
          </w:p>
        </w:tc>
        <w:tc>
          <w:tcPr>
            <w:tcW w:w="1682" w:type="dxa"/>
            <w:gridSpan w:val="2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  <w:tc>
          <w:tcPr>
            <w:tcW w:w="1436" w:type="dxa"/>
            <w:shd w:val="clear" w:color="auto" w:fill="auto"/>
          </w:tcPr>
          <w:p w:rsidR="00C833EC" w:rsidRPr="00E13B78" w:rsidRDefault="00C833EC" w:rsidP="00C833EC">
            <w:pPr>
              <w:widowControl/>
              <w:suppressAutoHyphens w:val="0"/>
            </w:pPr>
          </w:p>
        </w:tc>
      </w:tr>
    </w:tbl>
    <w:p w:rsidR="00143985" w:rsidRPr="00043B2D" w:rsidRDefault="00143985" w:rsidP="003A60A7">
      <w:pPr>
        <w:spacing w:line="360" w:lineRule="auto"/>
        <w:jc w:val="both"/>
        <w:rPr>
          <w:rFonts w:cs="Times New Roman"/>
          <w:sz w:val="28"/>
          <w:szCs w:val="28"/>
        </w:rPr>
      </w:pPr>
    </w:p>
    <w:sectPr w:rsidR="00143985" w:rsidRPr="00043B2D" w:rsidSect="0076105B">
      <w:footnotePr>
        <w:pos w:val="beneathText"/>
      </w:footnotePr>
      <w:pgSz w:w="16837" w:h="11905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99" w:rsidRDefault="00D90399" w:rsidP="00C833EC">
      <w:r>
        <w:separator/>
      </w:r>
    </w:p>
  </w:endnote>
  <w:endnote w:type="continuationSeparator" w:id="0">
    <w:p w:rsidR="00D90399" w:rsidRDefault="00D90399" w:rsidP="00C8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99" w:rsidRDefault="00D90399" w:rsidP="00C833EC">
      <w:r>
        <w:separator/>
      </w:r>
    </w:p>
  </w:footnote>
  <w:footnote w:type="continuationSeparator" w:id="0">
    <w:p w:rsidR="00D90399" w:rsidRDefault="00D90399" w:rsidP="00C83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1654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>
    <w:nsid w:val="013C1738"/>
    <w:multiLevelType w:val="hybridMultilevel"/>
    <w:tmpl w:val="ADC85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840466"/>
    <w:multiLevelType w:val="hybridMultilevel"/>
    <w:tmpl w:val="EA5C69CA"/>
    <w:lvl w:ilvl="0" w:tplc="F3165458">
      <w:start w:val="65535"/>
      <w:numFmt w:val="bullet"/>
      <w:lvlText w:val="•"/>
      <w:legacy w:legacy="1" w:legacySpace="0" w:legacyIndent="33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6232C72"/>
    <w:multiLevelType w:val="hybridMultilevel"/>
    <w:tmpl w:val="A89CD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98A10A7"/>
    <w:multiLevelType w:val="hybridMultilevel"/>
    <w:tmpl w:val="84DA4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55229"/>
    <w:multiLevelType w:val="hybridMultilevel"/>
    <w:tmpl w:val="042E9916"/>
    <w:lvl w:ilvl="0" w:tplc="451E1A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9434974"/>
    <w:multiLevelType w:val="hybridMultilevel"/>
    <w:tmpl w:val="28524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781C4C"/>
    <w:multiLevelType w:val="hybridMultilevel"/>
    <w:tmpl w:val="CC5C70FC"/>
    <w:lvl w:ilvl="0" w:tplc="F3165458">
      <w:start w:val="65535"/>
      <w:numFmt w:val="bullet"/>
      <w:lvlText w:val="•"/>
      <w:legacy w:legacy="1" w:legacySpace="0" w:legacyIndent="33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6"/>
  </w:num>
  <w:num w:numId="13">
    <w:abstractNumId w:val="14"/>
  </w:num>
  <w:num w:numId="14">
    <w:abstractNumId w:val="15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568"/>
    <w:rsid w:val="00025750"/>
    <w:rsid w:val="00032FFF"/>
    <w:rsid w:val="00043B2D"/>
    <w:rsid w:val="000451F0"/>
    <w:rsid w:val="000536C9"/>
    <w:rsid w:val="000A1F03"/>
    <w:rsid w:val="000D491A"/>
    <w:rsid w:val="00105564"/>
    <w:rsid w:val="00143985"/>
    <w:rsid w:val="00151E79"/>
    <w:rsid w:val="00157D84"/>
    <w:rsid w:val="001925D1"/>
    <w:rsid w:val="001D7770"/>
    <w:rsid w:val="002141D6"/>
    <w:rsid w:val="0027283F"/>
    <w:rsid w:val="002A6C7E"/>
    <w:rsid w:val="002E6DFD"/>
    <w:rsid w:val="00314F69"/>
    <w:rsid w:val="00354D4D"/>
    <w:rsid w:val="003717BA"/>
    <w:rsid w:val="003A60A7"/>
    <w:rsid w:val="003B180C"/>
    <w:rsid w:val="003D421A"/>
    <w:rsid w:val="00422C32"/>
    <w:rsid w:val="00435C19"/>
    <w:rsid w:val="0044194F"/>
    <w:rsid w:val="004836AF"/>
    <w:rsid w:val="00527875"/>
    <w:rsid w:val="00544679"/>
    <w:rsid w:val="0058610E"/>
    <w:rsid w:val="005C6302"/>
    <w:rsid w:val="005C73A4"/>
    <w:rsid w:val="005D7C45"/>
    <w:rsid w:val="005F43FF"/>
    <w:rsid w:val="00602AB0"/>
    <w:rsid w:val="00625A72"/>
    <w:rsid w:val="006354CF"/>
    <w:rsid w:val="0076105B"/>
    <w:rsid w:val="00764659"/>
    <w:rsid w:val="007976BF"/>
    <w:rsid w:val="007D59C9"/>
    <w:rsid w:val="007F369E"/>
    <w:rsid w:val="00811BE4"/>
    <w:rsid w:val="00844F2E"/>
    <w:rsid w:val="0085368A"/>
    <w:rsid w:val="008C16E7"/>
    <w:rsid w:val="00903B9A"/>
    <w:rsid w:val="00921743"/>
    <w:rsid w:val="00966342"/>
    <w:rsid w:val="00967450"/>
    <w:rsid w:val="00997132"/>
    <w:rsid w:val="009F40E3"/>
    <w:rsid w:val="00A66177"/>
    <w:rsid w:val="00A8125E"/>
    <w:rsid w:val="00AE6CD1"/>
    <w:rsid w:val="00B443CF"/>
    <w:rsid w:val="00B704A3"/>
    <w:rsid w:val="00C13577"/>
    <w:rsid w:val="00C13A3A"/>
    <w:rsid w:val="00C24D7A"/>
    <w:rsid w:val="00C379A2"/>
    <w:rsid w:val="00C61904"/>
    <w:rsid w:val="00C777B8"/>
    <w:rsid w:val="00C833EC"/>
    <w:rsid w:val="00CA0302"/>
    <w:rsid w:val="00CA05B8"/>
    <w:rsid w:val="00CC2A26"/>
    <w:rsid w:val="00CF1B31"/>
    <w:rsid w:val="00D00C1A"/>
    <w:rsid w:val="00D036F1"/>
    <w:rsid w:val="00D90399"/>
    <w:rsid w:val="00DA50DE"/>
    <w:rsid w:val="00DF06E5"/>
    <w:rsid w:val="00E3721C"/>
    <w:rsid w:val="00E43D64"/>
    <w:rsid w:val="00E62C57"/>
    <w:rsid w:val="00EC2F4A"/>
    <w:rsid w:val="00EF0FEA"/>
    <w:rsid w:val="00F06B4C"/>
    <w:rsid w:val="00F13568"/>
    <w:rsid w:val="00F42057"/>
    <w:rsid w:val="00F448AF"/>
    <w:rsid w:val="00F6063B"/>
    <w:rsid w:val="00F80EFF"/>
    <w:rsid w:val="00F95F51"/>
    <w:rsid w:val="00F96EA8"/>
    <w:rsid w:val="00FB7EA4"/>
    <w:rsid w:val="00FC26B0"/>
    <w:rsid w:val="00FC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A6C9E6-34B8-49AF-93AF-619F1A26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568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1">
    <w:name w:val="heading 1"/>
    <w:basedOn w:val="a"/>
    <w:next w:val="a"/>
    <w:qFormat/>
    <w:rsid w:val="00F13568"/>
    <w:pPr>
      <w:keepNext/>
      <w:tabs>
        <w:tab w:val="num" w:pos="0"/>
      </w:tabs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3568"/>
    <w:pPr>
      <w:ind w:firstLine="720"/>
      <w:jc w:val="both"/>
    </w:pPr>
    <w:rPr>
      <w:i/>
      <w:iCs/>
      <w:sz w:val="22"/>
    </w:rPr>
  </w:style>
  <w:style w:type="paragraph" w:customStyle="1" w:styleId="a4">
    <w:name w:val="Содержимое таблицы"/>
    <w:basedOn w:val="a"/>
    <w:rsid w:val="00F13568"/>
    <w:pPr>
      <w:suppressLineNumbers/>
    </w:pPr>
  </w:style>
  <w:style w:type="paragraph" w:styleId="a5">
    <w:name w:val="Normal (Web)"/>
    <w:basedOn w:val="a"/>
    <w:rsid w:val="00F13568"/>
    <w:pPr>
      <w:spacing w:before="280" w:after="280"/>
    </w:pPr>
  </w:style>
  <w:style w:type="paragraph" w:styleId="a6">
    <w:name w:val="No Spacing"/>
    <w:qFormat/>
    <w:rsid w:val="00F13568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602AB0"/>
    <w:pPr>
      <w:widowControl/>
      <w:suppressAutoHyphens w:val="0"/>
      <w:ind w:left="720"/>
      <w:contextualSpacing/>
    </w:pPr>
    <w:rPr>
      <w:rFonts w:eastAsia="Times New Roman" w:cs="Times New Roman"/>
      <w:lang w:bidi="ar-SA"/>
    </w:rPr>
  </w:style>
  <w:style w:type="character" w:styleId="a8">
    <w:name w:val="Hyperlink"/>
    <w:basedOn w:val="a0"/>
    <w:uiPriority w:val="99"/>
    <w:unhideWhenUsed/>
    <w:rsid w:val="00CA05B8"/>
    <w:rPr>
      <w:color w:val="0000FF"/>
      <w:u w:val="single"/>
    </w:rPr>
  </w:style>
  <w:style w:type="paragraph" w:styleId="a9">
    <w:name w:val="header"/>
    <w:basedOn w:val="a"/>
    <w:link w:val="aa"/>
    <w:rsid w:val="00C833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33EC"/>
    <w:rPr>
      <w:rFonts w:eastAsia="Lucida Sans Unicode" w:cs="Tahoma"/>
      <w:sz w:val="24"/>
      <w:szCs w:val="24"/>
      <w:lang w:bidi="ru-RU"/>
    </w:rPr>
  </w:style>
  <w:style w:type="paragraph" w:styleId="ab">
    <w:name w:val="footer"/>
    <w:basedOn w:val="a"/>
    <w:link w:val="ac"/>
    <w:rsid w:val="00C833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833EC"/>
    <w:rPr>
      <w:rFonts w:eastAsia="Lucida Sans Unicode" w:cs="Tahoma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E7F4-5327-4154-9105-197834CC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ОБЩЕОБРАЗОВАТЕЛЬНОЕ УЧРЕЖДЕНИЕ</vt:lpstr>
    </vt:vector>
  </TitlesOfParts>
  <Company>House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ОБЩЕОБРАЗОВАТЕЛЬНОЕ УЧРЕЖДЕНИЕ</dc:title>
  <dc:subject/>
  <dc:creator>Евгения</dc:creator>
  <cp:keywords/>
  <cp:lastModifiedBy>RePack by Diakov</cp:lastModifiedBy>
  <cp:revision>24</cp:revision>
  <cp:lastPrinted>2017-09-19T17:55:00Z</cp:lastPrinted>
  <dcterms:created xsi:type="dcterms:W3CDTF">2013-08-30T14:10:00Z</dcterms:created>
  <dcterms:modified xsi:type="dcterms:W3CDTF">2018-09-05T19:05:00Z</dcterms:modified>
</cp:coreProperties>
</file>